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037E4" w14:textId="555D5263" w:rsidR="00E95E59" w:rsidRPr="00E95E59" w:rsidRDefault="00E95E59" w:rsidP="00E95E59">
      <w:pPr>
        <w:ind w:left="1320" w:right="1279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>Elis Pierce</w:t>
      </w:r>
    </w:p>
    <w:p w14:paraId="1E9CA608" w14:textId="42C5E3C1" w:rsidR="00FE2B08" w:rsidRPr="00E95E59" w:rsidRDefault="005142CC" w:rsidP="00E95E59">
      <w:pPr>
        <w:ind w:left="1320" w:right="1279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>1136 Co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ll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Av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 xml:space="preserve">nue 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l Hi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 xml:space="preserve">l,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95E59">
        <w:rPr>
          <w:rFonts w:asciiTheme="minorHAnsi" w:hAnsiTheme="minorHAnsi" w:cstheme="minorHAnsi"/>
          <w:sz w:val="22"/>
          <w:szCs w:val="22"/>
        </w:rPr>
        <w:t xml:space="preserve">A 19026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610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95E59">
        <w:rPr>
          <w:rFonts w:asciiTheme="minorHAnsi" w:hAnsiTheme="minorHAnsi" w:cstheme="minorHAnsi"/>
          <w:sz w:val="22"/>
          <w:szCs w:val="22"/>
        </w:rPr>
        <w:t>955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95E59">
        <w:rPr>
          <w:rFonts w:asciiTheme="minorHAnsi" w:hAnsiTheme="minorHAnsi" w:cstheme="minorHAnsi"/>
          <w:sz w:val="22"/>
          <w:szCs w:val="22"/>
        </w:rPr>
        <w:t xml:space="preserve">3747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="00E95E59" w:rsidRPr="00E95E59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</w:rPr>
          <w:t>elis@gmail.com</w:t>
        </w:r>
      </w:hyperlink>
    </w:p>
    <w:p w14:paraId="7A9A4B4F" w14:textId="77777777" w:rsidR="00FE2B08" w:rsidRPr="00E95E59" w:rsidRDefault="00FE2B08" w:rsidP="00E95E5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C47FDB4" w14:textId="77777777" w:rsidR="00FE2B08" w:rsidRPr="00E95E59" w:rsidRDefault="005142CC" w:rsidP="00E95E59">
      <w:pPr>
        <w:ind w:left="1599" w:right="1582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Object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iv</w:t>
      </w:r>
      <w:r w:rsidRPr="00E95E59">
        <w:rPr>
          <w:rFonts w:asciiTheme="minorHAnsi" w:hAnsiTheme="minorHAnsi" w:cstheme="minorHAnsi"/>
          <w:b/>
          <w:spacing w:val="21"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z w:val="22"/>
          <w:szCs w:val="22"/>
        </w:rPr>
        <w:t>:</w:t>
      </w:r>
      <w:r w:rsidRPr="00E95E5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C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o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s</w:t>
      </w:r>
      <w:r w:rsidRPr="00E95E59">
        <w:rPr>
          <w:rFonts w:asciiTheme="minorHAnsi" w:hAnsiTheme="minorHAnsi" w:cstheme="minorHAnsi"/>
          <w:b/>
          <w:spacing w:val="21"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ruct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io</w:t>
      </w:r>
      <w:r w:rsidRPr="00E95E59">
        <w:rPr>
          <w:rFonts w:asciiTheme="minorHAnsi" w:hAnsiTheme="minorHAnsi" w:cstheme="minorHAnsi"/>
          <w:b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M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a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ag</w:t>
      </w:r>
      <w:r w:rsidRPr="00E95E59">
        <w:rPr>
          <w:rFonts w:asciiTheme="minorHAnsi" w:hAnsiTheme="minorHAnsi" w:cstheme="minorHAnsi"/>
          <w:b/>
          <w:spacing w:val="21"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m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en</w:t>
      </w:r>
      <w:r w:rsidRPr="00E95E59">
        <w:rPr>
          <w:rFonts w:asciiTheme="minorHAnsi" w:hAnsiTheme="minorHAnsi" w:cstheme="minorHAnsi"/>
          <w:b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F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u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l</w:t>
      </w:r>
      <w:r w:rsidRPr="00E95E59">
        <w:rPr>
          <w:rFonts w:asciiTheme="minorHAnsi" w:hAnsiTheme="minorHAnsi" w:cstheme="minorHAnsi"/>
          <w:b/>
          <w:spacing w:val="21"/>
          <w:sz w:val="22"/>
          <w:szCs w:val="22"/>
        </w:rPr>
        <w:t>l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-t</w:t>
      </w:r>
      <w:r w:rsidRPr="00E95E59">
        <w:rPr>
          <w:rFonts w:asciiTheme="minorHAnsi" w:hAnsiTheme="minorHAnsi" w:cstheme="minorHAnsi"/>
          <w:b/>
          <w:spacing w:val="22"/>
          <w:sz w:val="22"/>
          <w:szCs w:val="22"/>
        </w:rPr>
        <w:t>i</w:t>
      </w:r>
      <w:r w:rsidRPr="00E95E59">
        <w:rPr>
          <w:rFonts w:asciiTheme="minorHAnsi" w:hAnsiTheme="minorHAnsi" w:cstheme="minorHAnsi"/>
          <w:b/>
          <w:spacing w:val="15"/>
          <w:sz w:val="22"/>
          <w:szCs w:val="22"/>
        </w:rPr>
        <w:t>m</w:t>
      </w:r>
      <w:r w:rsidRPr="00E95E59">
        <w:rPr>
          <w:rFonts w:asciiTheme="minorHAnsi" w:hAnsiTheme="minorHAnsi" w:cstheme="minorHAnsi"/>
          <w:b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P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o</w:t>
      </w:r>
      <w:r w:rsidRPr="00E95E59">
        <w:rPr>
          <w:rFonts w:asciiTheme="minorHAnsi" w:hAnsiTheme="minorHAnsi" w:cstheme="minorHAnsi"/>
          <w:b/>
          <w:spacing w:val="22"/>
          <w:sz w:val="22"/>
          <w:szCs w:val="22"/>
        </w:rPr>
        <w:t>s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i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io</w:t>
      </w:r>
      <w:r w:rsidRPr="00E95E59">
        <w:rPr>
          <w:rFonts w:asciiTheme="minorHAnsi" w:hAnsiTheme="minorHAnsi" w:cstheme="minorHAnsi"/>
          <w:b/>
          <w:sz w:val="22"/>
          <w:szCs w:val="22"/>
        </w:rPr>
        <w:t>n</w:t>
      </w:r>
    </w:p>
    <w:p w14:paraId="40DC9A5D" w14:textId="77777777" w:rsidR="00FE2B08" w:rsidRPr="00E95E59" w:rsidRDefault="00FE2B08" w:rsidP="00E95E5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A1AAF8F" w14:textId="104FE5C8" w:rsidR="00FE2B08" w:rsidRPr="00E95E59" w:rsidRDefault="005142CC" w:rsidP="00E95E59">
      <w:pPr>
        <w:ind w:left="140" w:right="212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E95E59">
        <w:rPr>
          <w:rFonts w:asciiTheme="minorHAnsi" w:hAnsiTheme="minorHAnsi" w:cstheme="minorHAnsi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pos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 xml:space="preserve">he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95E59">
        <w:rPr>
          <w:rFonts w:asciiTheme="minorHAnsi" w:hAnsiTheme="minorHAnsi" w:cstheme="minorHAnsi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 xml:space="preserve">on 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ana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ent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fi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d,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95E59">
        <w:rPr>
          <w:rFonts w:asciiTheme="minorHAnsi" w:hAnsiTheme="minorHAnsi" w:cstheme="minorHAnsi"/>
          <w:sz w:val="22"/>
          <w:szCs w:val="22"/>
        </w:rPr>
        <w:t>h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e I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 xml:space="preserve">n 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95E59">
        <w:rPr>
          <w:rFonts w:asciiTheme="minorHAnsi" w:hAnsiTheme="minorHAnsi" w:cstheme="minorHAnsi"/>
          <w:sz w:val="22"/>
          <w:szCs w:val="22"/>
        </w:rPr>
        <w:t>e 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con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bu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 xml:space="preserve">o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cess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of co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pany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s wh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ab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E95E59">
        <w:rPr>
          <w:rFonts w:asciiTheme="minorHAnsi" w:hAnsiTheme="minorHAnsi" w:cstheme="minorHAnsi"/>
          <w:sz w:val="22"/>
          <w:szCs w:val="22"/>
        </w:rPr>
        <w:t>f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as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a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b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ndu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95E59">
        <w:rPr>
          <w:rFonts w:asciiTheme="minorHAnsi" w:hAnsiTheme="minorHAnsi" w:cstheme="minorHAnsi"/>
          <w:sz w:val="22"/>
          <w:szCs w:val="22"/>
        </w:rPr>
        <w:t>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.</w:t>
      </w:r>
    </w:p>
    <w:p w14:paraId="1CCDEF9F" w14:textId="77777777" w:rsidR="00FE2B08" w:rsidRPr="00E95E59" w:rsidRDefault="00FE2B08" w:rsidP="00E95E59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36E651B" w14:textId="77777777" w:rsidR="00FE2B08" w:rsidRPr="00E95E59" w:rsidRDefault="005142CC" w:rsidP="00E95E59">
      <w:pPr>
        <w:ind w:left="4884" w:right="4866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Edu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c</w:t>
      </w:r>
      <w:r w:rsidRPr="00E95E59">
        <w:rPr>
          <w:rFonts w:asciiTheme="minorHAnsi" w:hAnsiTheme="minorHAnsi" w:cstheme="minorHAnsi"/>
          <w:b/>
          <w:spacing w:val="21"/>
          <w:sz w:val="22"/>
          <w:szCs w:val="22"/>
        </w:rPr>
        <w:t>a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io</w:t>
      </w:r>
      <w:r w:rsidRPr="00E95E59">
        <w:rPr>
          <w:rFonts w:asciiTheme="minorHAnsi" w:hAnsiTheme="minorHAnsi" w:cstheme="minorHAnsi"/>
          <w:b/>
          <w:sz w:val="22"/>
          <w:szCs w:val="22"/>
        </w:rPr>
        <w:t>n</w:t>
      </w:r>
    </w:p>
    <w:p w14:paraId="5D297514" w14:textId="77777777" w:rsidR="00FE2B08" w:rsidRPr="00E95E59" w:rsidRDefault="00FE2B08" w:rsidP="00E95E5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1A7D69EB" w14:textId="77777777" w:rsidR="00FE2B08" w:rsidRPr="00E95E59" w:rsidRDefault="005142CC" w:rsidP="00E95E59">
      <w:pPr>
        <w:ind w:left="14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E95E59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E95E5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nn</w:t>
      </w:r>
      <w:r w:rsidRPr="00E95E59">
        <w:rPr>
          <w:rFonts w:asciiTheme="minorHAnsi" w:hAnsiTheme="minorHAnsi" w:cstheme="minorHAnsi"/>
          <w:b/>
          <w:sz w:val="22"/>
          <w:szCs w:val="22"/>
        </w:rPr>
        <w:t>sylva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z w:val="22"/>
          <w:szCs w:val="22"/>
        </w:rPr>
        <w:t xml:space="preserve">ia 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95E59">
        <w:rPr>
          <w:rFonts w:asciiTheme="minorHAnsi" w:hAnsiTheme="minorHAnsi" w:cstheme="minorHAnsi"/>
          <w:b/>
          <w:sz w:val="22"/>
          <w:szCs w:val="22"/>
        </w:rPr>
        <w:t>ta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z w:val="22"/>
          <w:szCs w:val="22"/>
        </w:rPr>
        <w:t>Un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b/>
          <w:sz w:val="22"/>
          <w:szCs w:val="22"/>
        </w:rPr>
        <w:t>v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E95E59">
        <w:rPr>
          <w:rFonts w:asciiTheme="minorHAnsi" w:hAnsiTheme="minorHAnsi" w:cstheme="minorHAnsi"/>
          <w:b/>
          <w:sz w:val="22"/>
          <w:szCs w:val="22"/>
        </w:rPr>
        <w:t>sit</w:t>
      </w:r>
      <w:r w:rsidRPr="00E95E59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E95E5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E95E59">
        <w:rPr>
          <w:rFonts w:asciiTheme="minorHAnsi" w:hAnsiTheme="minorHAnsi" w:cstheme="minorHAnsi"/>
          <w:sz w:val="22"/>
          <w:szCs w:val="22"/>
        </w:rPr>
        <w:t>Univ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rsi</w:t>
      </w:r>
      <w:r w:rsidRPr="00E95E5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y</w:t>
      </w:r>
      <w:r w:rsidRPr="00E95E5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 xml:space="preserve">rk,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PA</w:t>
      </w:r>
    </w:p>
    <w:p w14:paraId="58551431" w14:textId="77777777" w:rsidR="00FE2B08" w:rsidRPr="00E95E59" w:rsidRDefault="005142CC" w:rsidP="00E95E59">
      <w:pPr>
        <w:spacing w:before="2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95E59">
        <w:rPr>
          <w:rFonts w:asciiTheme="minorHAnsi" w:hAnsiTheme="minorHAnsi" w:cstheme="minorHAnsi"/>
          <w:sz w:val="22"/>
          <w:szCs w:val="22"/>
        </w:rPr>
        <w:t>.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.E/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M.A.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. -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ons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95E59">
        <w:rPr>
          <w:rFonts w:asciiTheme="minorHAnsi" w:hAnsiTheme="minorHAnsi" w:cstheme="minorHAnsi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95E59">
        <w:rPr>
          <w:rFonts w:asciiTheme="minorHAnsi" w:hAnsiTheme="minorHAnsi" w:cstheme="minorHAnsi"/>
          <w:sz w:val="22"/>
          <w:szCs w:val="22"/>
        </w:rPr>
        <w:t xml:space="preserve">on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</w:p>
    <w:p w14:paraId="52F48201" w14:textId="77777777" w:rsidR="00FE2B08" w:rsidRPr="00E95E59" w:rsidRDefault="005142CC" w:rsidP="00E95E59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Fi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95E59">
        <w:rPr>
          <w:rFonts w:asciiTheme="minorHAnsi" w:hAnsiTheme="minorHAnsi" w:cstheme="minorHAnsi"/>
          <w:sz w:val="22"/>
          <w:szCs w:val="22"/>
        </w:rPr>
        <w:t xml:space="preserve">e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95E59">
        <w:rPr>
          <w:rFonts w:asciiTheme="minorHAnsi" w:hAnsiTheme="minorHAnsi" w:cstheme="minorHAnsi"/>
          <w:sz w:val="22"/>
          <w:szCs w:val="22"/>
        </w:rPr>
        <w:t>ear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nal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de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E95E59">
        <w:rPr>
          <w:rFonts w:asciiTheme="minorHAnsi" w:hAnsiTheme="minorHAnsi" w:cstheme="minorHAnsi"/>
          <w:sz w:val="22"/>
          <w:szCs w:val="22"/>
        </w:rPr>
        <w:t>ee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–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ed</w:t>
      </w:r>
    </w:p>
    <w:p w14:paraId="092C30EA" w14:textId="77777777" w:rsidR="00FE2B08" w:rsidRPr="00E95E59" w:rsidRDefault="005142CC" w:rsidP="00E95E59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ch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al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Stu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 xml:space="preserve">s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r</w:t>
      </w:r>
    </w:p>
    <w:p w14:paraId="7F5D3E98" w14:textId="77777777" w:rsidR="00FE2B08" w:rsidRPr="00E95E59" w:rsidRDefault="005142CC" w:rsidP="00E95E59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adu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n: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2014</w:t>
      </w:r>
    </w:p>
    <w:p w14:paraId="37375943" w14:textId="77777777" w:rsidR="00FE2B08" w:rsidRPr="00E95E59" w:rsidRDefault="005142CC" w:rsidP="00E95E59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: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3.5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95E59">
        <w:rPr>
          <w:rFonts w:asciiTheme="minorHAnsi" w:hAnsiTheme="minorHAnsi" w:cstheme="minorHAnsi"/>
          <w:sz w:val="22"/>
          <w:szCs w:val="22"/>
        </w:rPr>
        <w:t>4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95E59">
        <w:rPr>
          <w:rFonts w:asciiTheme="minorHAnsi" w:hAnsiTheme="minorHAnsi" w:cstheme="minorHAnsi"/>
          <w:sz w:val="22"/>
          <w:szCs w:val="22"/>
        </w:rPr>
        <w:t>0</w:t>
      </w:r>
    </w:p>
    <w:p w14:paraId="6168258C" w14:textId="77777777" w:rsidR="00FE2B08" w:rsidRPr="00E95E59" w:rsidRDefault="005142CC" w:rsidP="00E95E59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95E59">
        <w:rPr>
          <w:rFonts w:asciiTheme="minorHAnsi" w:hAnsiTheme="minorHAnsi" w:cstheme="minorHAnsi"/>
          <w:sz w:val="22"/>
          <w:szCs w:val="22"/>
        </w:rPr>
        <w:t>ean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E95E59">
        <w:rPr>
          <w:rFonts w:asciiTheme="minorHAnsi" w:hAnsiTheme="minorHAnsi" w:cstheme="minorHAnsi"/>
          <w:sz w:val="22"/>
          <w:szCs w:val="22"/>
        </w:rPr>
        <w:t xml:space="preserve">s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: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95E59">
        <w:rPr>
          <w:rFonts w:asciiTheme="minorHAnsi" w:hAnsiTheme="minorHAnsi" w:cstheme="minorHAnsi"/>
          <w:sz w:val="22"/>
          <w:szCs w:val="22"/>
        </w:rPr>
        <w:t>0, Sp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2011, Fa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2011,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2012, 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2012</w:t>
      </w:r>
    </w:p>
    <w:p w14:paraId="73754D43" w14:textId="77777777" w:rsidR="00FE2B08" w:rsidRPr="00E95E59" w:rsidRDefault="005142CC" w:rsidP="00E95E59">
      <w:pPr>
        <w:spacing w:before="1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Sede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95E59">
        <w:rPr>
          <w:rFonts w:asciiTheme="minorHAnsi" w:hAnsiTheme="minorHAnsi" w:cstheme="minorHAnsi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-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Penn St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Study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b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 xml:space="preserve">oad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am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95E59">
        <w:rPr>
          <w:rFonts w:asciiTheme="minorHAnsi" w:hAnsiTheme="minorHAnsi" w:cstheme="minorHAnsi"/>
          <w:sz w:val="22"/>
          <w:szCs w:val="22"/>
        </w:rPr>
        <w:t>2012)</w:t>
      </w:r>
    </w:p>
    <w:p w14:paraId="762208A2" w14:textId="77777777" w:rsidR="00FE2B08" w:rsidRPr="00E95E59" w:rsidRDefault="005142CC" w:rsidP="00E95E59">
      <w:pPr>
        <w:spacing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Pas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95E59">
        <w:rPr>
          <w:rFonts w:asciiTheme="minorHAnsi" w:hAnsiTheme="minorHAnsi" w:cstheme="minorHAnsi"/>
          <w:sz w:val="22"/>
          <w:szCs w:val="22"/>
        </w:rPr>
        <w:t>ed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Funda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en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of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nee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exam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ob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201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95E59">
        <w:rPr>
          <w:rFonts w:asciiTheme="minorHAnsi" w:hAnsiTheme="minorHAnsi" w:cstheme="minorHAnsi"/>
          <w:sz w:val="22"/>
          <w:szCs w:val="22"/>
        </w:rPr>
        <w:t>)</w:t>
      </w:r>
    </w:p>
    <w:p w14:paraId="12B23474" w14:textId="77777777" w:rsidR="00FE2B08" w:rsidRPr="00E95E59" w:rsidRDefault="00FE2B08" w:rsidP="00E95E59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992F485" w14:textId="7450B9BF" w:rsidR="00FE2B08" w:rsidRPr="00E95E59" w:rsidRDefault="005142CC" w:rsidP="00E95E59">
      <w:pPr>
        <w:spacing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E95E5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E95E5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E95E5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75BB7CDD" w14:textId="77777777" w:rsidR="00FE2B08" w:rsidRPr="00E95E59" w:rsidRDefault="00FE2B08" w:rsidP="00E95E59">
      <w:pPr>
        <w:spacing w:before="10" w:line="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5"/>
        <w:gridCol w:w="5245"/>
      </w:tblGrid>
      <w:tr w:rsidR="00E95E59" w:rsidRPr="00E95E59" w14:paraId="73CA5577" w14:textId="77777777">
        <w:trPr>
          <w:trHeight w:hRule="exact" w:val="238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14:paraId="34B20F5D" w14:textId="77777777" w:rsidR="00FE2B08" w:rsidRPr="00E95E59" w:rsidRDefault="005142CC" w:rsidP="00E95E59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E043DF9" w14:textId="77777777" w:rsidR="00FE2B08" w:rsidRPr="00E95E59" w:rsidRDefault="005142CC" w:rsidP="00E95E59">
            <w:pPr>
              <w:spacing w:line="220" w:lineRule="exact"/>
              <w:ind w:left="342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and Cons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</w:tr>
      <w:tr w:rsidR="00E95E59" w:rsidRPr="00E95E59" w14:paraId="418031D6" w14:textId="77777777">
        <w:trPr>
          <w:trHeight w:hRule="exact" w:val="253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14:paraId="343DB888" w14:textId="77777777" w:rsidR="00FE2B08" w:rsidRPr="00E95E59" w:rsidRDefault="005142CC" w:rsidP="00E95E59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Produ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ana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EDD0E73" w14:textId="77777777" w:rsidR="00FE2B08" w:rsidRPr="00E95E59" w:rsidRDefault="005142CC" w:rsidP="00E95E59">
            <w:pPr>
              <w:spacing w:line="240" w:lineRule="exact"/>
              <w:ind w:left="342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 M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and Co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ol</w:t>
            </w:r>
          </w:p>
        </w:tc>
      </w:tr>
      <w:tr w:rsidR="00E95E59" w:rsidRPr="00E95E59" w14:paraId="2CB98684" w14:textId="77777777">
        <w:trPr>
          <w:trHeight w:hRule="exact" w:val="236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</w:tcPr>
          <w:p w14:paraId="6E04B355" w14:textId="77777777" w:rsidR="00FE2B08" w:rsidRPr="00E95E59" w:rsidRDefault="005142CC" w:rsidP="00E95E59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 Mo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M)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Stu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560C6DB" w14:textId="77777777" w:rsidR="00FE2B08" w:rsidRPr="00E95E59" w:rsidRDefault="005142CC" w:rsidP="00E95E59">
            <w:pPr>
              <w:spacing w:line="220" w:lineRule="exact"/>
              <w:ind w:left="342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</w:tbl>
    <w:p w14:paraId="646A5051" w14:textId="77777777" w:rsidR="00FE2B08" w:rsidRPr="00E95E59" w:rsidRDefault="00FE2B08" w:rsidP="00E95E5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D980F83" w14:textId="77777777" w:rsidR="00FE2B08" w:rsidRPr="00E95E59" w:rsidRDefault="005142CC" w:rsidP="00E95E59">
      <w:pPr>
        <w:spacing w:before="29"/>
        <w:ind w:left="4829" w:right="4812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x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pe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r</w:t>
      </w:r>
      <w:r w:rsidRPr="00E95E59">
        <w:rPr>
          <w:rFonts w:asciiTheme="minorHAnsi" w:hAnsiTheme="minorHAnsi" w:cstheme="minorHAnsi"/>
          <w:b/>
          <w:spacing w:val="22"/>
          <w:sz w:val="22"/>
          <w:szCs w:val="22"/>
        </w:rPr>
        <w:t>i</w:t>
      </w:r>
      <w:r w:rsidRPr="00E95E59">
        <w:rPr>
          <w:rFonts w:asciiTheme="minorHAnsi" w:hAnsiTheme="minorHAnsi" w:cstheme="minorHAnsi"/>
          <w:b/>
          <w:spacing w:val="18"/>
          <w:sz w:val="22"/>
          <w:szCs w:val="22"/>
        </w:rPr>
        <w:t>e</w:t>
      </w: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nc</w:t>
      </w:r>
      <w:r w:rsidRPr="00E95E59">
        <w:rPr>
          <w:rFonts w:asciiTheme="minorHAnsi" w:hAnsiTheme="minorHAnsi" w:cstheme="minorHAnsi"/>
          <w:b/>
          <w:sz w:val="22"/>
          <w:szCs w:val="22"/>
        </w:rPr>
        <w:t>e</w:t>
      </w:r>
    </w:p>
    <w:p w14:paraId="2D97F77F" w14:textId="77777777" w:rsidR="00FE2B08" w:rsidRPr="00E95E59" w:rsidRDefault="00FE2B08" w:rsidP="00E95E5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39FE93FC" w14:textId="77777777" w:rsidR="00FE2B08" w:rsidRPr="00E95E59" w:rsidRDefault="005142CC" w:rsidP="00E95E59">
      <w:pPr>
        <w:ind w:left="102" w:right="87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z w:val="22"/>
          <w:szCs w:val="22"/>
        </w:rPr>
        <w:t>CLA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b/>
          <w:sz w:val="22"/>
          <w:szCs w:val="22"/>
        </w:rPr>
        <w:t>K</w:t>
      </w:r>
      <w:r w:rsidRPr="00E95E5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z w:val="22"/>
          <w:szCs w:val="22"/>
        </w:rPr>
        <w:t xml:space="preserve">BUILDERS 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95E59">
        <w:rPr>
          <w:rFonts w:asciiTheme="minorHAnsi" w:hAnsiTheme="minorHAnsi" w:cstheme="minorHAnsi"/>
          <w:b/>
          <w:sz w:val="22"/>
          <w:szCs w:val="22"/>
        </w:rPr>
        <w:t>ROU</w:t>
      </w:r>
      <w:r w:rsidRPr="00E95E5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E95E59">
        <w:rPr>
          <w:rFonts w:asciiTheme="minorHAnsi" w:hAnsiTheme="minorHAnsi" w:cstheme="minorHAnsi"/>
          <w:b/>
          <w:sz w:val="22"/>
          <w:szCs w:val="22"/>
        </w:rPr>
        <w:t>,</w:t>
      </w:r>
      <w:r w:rsidRPr="00E95E5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95E59">
        <w:rPr>
          <w:rFonts w:asciiTheme="minorHAnsi" w:hAnsiTheme="minorHAnsi" w:cstheme="minorHAnsi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v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r Spri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95E59">
        <w:rPr>
          <w:rFonts w:asciiTheme="minorHAnsi" w:hAnsiTheme="minorHAnsi" w:cstheme="minorHAnsi"/>
          <w:sz w:val="22"/>
          <w:szCs w:val="22"/>
        </w:rPr>
        <w:t xml:space="preserve">, 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D</w:t>
      </w:r>
      <w:r w:rsidRPr="00E95E5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95E59">
        <w:rPr>
          <w:rFonts w:asciiTheme="minorHAnsi" w:hAnsiTheme="minorHAnsi" w:cstheme="minorHAnsi"/>
          <w:sz w:val="22"/>
          <w:szCs w:val="22"/>
        </w:rPr>
        <w:t>um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r 20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95E59">
        <w:rPr>
          <w:rFonts w:asciiTheme="minorHAnsi" w:hAnsiTheme="minorHAnsi" w:cstheme="minorHAnsi"/>
          <w:sz w:val="22"/>
          <w:szCs w:val="22"/>
        </w:rPr>
        <w:t>3</w:t>
      </w:r>
    </w:p>
    <w:p w14:paraId="76800402" w14:textId="57F2C441" w:rsidR="00FE2B08" w:rsidRPr="00E95E59" w:rsidRDefault="005142CC" w:rsidP="00E95E59">
      <w:pPr>
        <w:spacing w:before="29" w:line="26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in 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ield on a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six</w:t>
      </w:r>
      <w:r w:rsidRPr="00E95E59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E95E59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, 232 unit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ment bui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ding in </w:t>
      </w:r>
      <w:r w:rsidRPr="00E95E59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, MD</w:t>
      </w:r>
    </w:p>
    <w:p w14:paraId="2826BC49" w14:textId="77777777" w:rsidR="00FE2B08" w:rsidRPr="00E95E59" w:rsidRDefault="00FE2B08" w:rsidP="00E95E59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6"/>
        <w:gridCol w:w="5338"/>
      </w:tblGrid>
      <w:tr w:rsidR="00E95E59" w:rsidRPr="00E95E59" w14:paraId="339DED92" w14:textId="77777777">
        <w:trPr>
          <w:trHeight w:hRule="exact" w:val="238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71120439" w14:textId="77777777" w:rsidR="00FE2B08" w:rsidRPr="00E95E59" w:rsidRDefault="005142CC" w:rsidP="00E95E59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Supe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 su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14:paraId="5B38F864" w14:textId="77777777" w:rsidR="00FE2B08" w:rsidRPr="00E95E59" w:rsidRDefault="005142CC" w:rsidP="00E95E59">
            <w:pPr>
              <w:spacing w:line="220" w:lineRule="exact"/>
              <w:ind w:left="621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 wee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edu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E95E59" w:rsidRPr="00E95E59" w14:paraId="7162F8D1" w14:textId="77777777">
        <w:trPr>
          <w:trHeight w:hRule="exact" w:val="253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4CAFBA54" w14:textId="77777777" w:rsidR="00FE2B08" w:rsidRPr="00E95E59" w:rsidRDefault="005142CC" w:rsidP="00E95E59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Wa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 w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pec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14:paraId="0C8BFC84" w14:textId="77777777" w:rsidR="00FE2B08" w:rsidRPr="00E95E59" w:rsidRDefault="005142CC" w:rsidP="00E95E59">
            <w:pPr>
              <w:spacing w:line="240" w:lineRule="exact"/>
              <w:ind w:left="621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oped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 &amp;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oc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E95E59" w:rsidRPr="00E95E59" w14:paraId="2F761928" w14:textId="77777777">
        <w:trPr>
          <w:trHeight w:hRule="exact" w:val="253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7CF051D9" w14:textId="77777777" w:rsidR="00FE2B08" w:rsidRPr="00E95E59" w:rsidRDefault="005142CC" w:rsidP="00E95E59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oped 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ac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 p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ch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14:paraId="2A80EFA3" w14:textId="77777777" w:rsidR="00FE2B08" w:rsidRPr="00E95E59" w:rsidRDefault="005142CC" w:rsidP="00E95E59">
            <w:pPr>
              <w:spacing w:line="240" w:lineRule="exact"/>
              <w:ind w:left="621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ndow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</w:tr>
      <w:tr w:rsidR="00E95E59" w:rsidRPr="00E95E59" w14:paraId="01CCEB72" w14:textId="77777777">
        <w:trPr>
          <w:trHeight w:hRule="exact" w:val="238"/>
        </w:trPr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14:paraId="60AFDE4F" w14:textId="77777777" w:rsidR="00FE2B08" w:rsidRPr="00E95E59" w:rsidRDefault="005142CC" w:rsidP="00E95E59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pos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 sup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epo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</w:tcPr>
          <w:p w14:paraId="55F0612D" w14:textId="77777777" w:rsidR="00FE2B08" w:rsidRPr="00E95E59" w:rsidRDefault="005142CC" w:rsidP="00E95E59">
            <w:pPr>
              <w:spacing w:line="220" w:lineRule="exact"/>
              <w:ind w:left="621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rf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con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 p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</w:tr>
    </w:tbl>
    <w:p w14:paraId="2D711DB3" w14:textId="77777777" w:rsidR="00FE2B08" w:rsidRPr="00E95E59" w:rsidRDefault="00FE2B08" w:rsidP="00E95E59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78D3917" w14:textId="5D0C2A54" w:rsidR="00FE2B08" w:rsidRPr="00E95E59" w:rsidRDefault="005142CC" w:rsidP="00E95E59">
      <w:pPr>
        <w:spacing w:before="29"/>
        <w:ind w:left="111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pacing w:val="-31"/>
          <w:sz w:val="22"/>
          <w:szCs w:val="22"/>
          <w:u w:color="000000"/>
        </w:rPr>
        <w:t xml:space="preserve"> </w:t>
      </w:r>
      <w:r w:rsidRPr="00E95E59">
        <w:rPr>
          <w:rFonts w:asciiTheme="minorHAnsi" w:hAnsiTheme="minorHAnsi" w:cstheme="minorHAnsi"/>
          <w:b/>
          <w:sz w:val="22"/>
          <w:szCs w:val="22"/>
          <w:u w:color="000000"/>
        </w:rPr>
        <w:t>A.T. CONS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E95E59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U</w:t>
      </w:r>
      <w:r w:rsidRPr="00E95E59">
        <w:rPr>
          <w:rFonts w:asciiTheme="minorHAnsi" w:hAnsiTheme="minorHAnsi" w:cstheme="minorHAnsi"/>
          <w:b/>
          <w:sz w:val="22"/>
          <w:szCs w:val="22"/>
          <w:u w:color="000000"/>
        </w:rPr>
        <w:t>CTI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E95E59">
        <w:rPr>
          <w:rFonts w:asciiTheme="minorHAnsi" w:hAnsiTheme="minorHAnsi" w:cstheme="minorHAnsi"/>
          <w:b/>
          <w:sz w:val="22"/>
          <w:szCs w:val="22"/>
          <w:u w:color="000000"/>
        </w:rPr>
        <w:t>N I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E95E59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.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>, D</w:t>
      </w:r>
      <w:r w:rsidRPr="00E95E59">
        <w:rPr>
          <w:rFonts w:asciiTheme="minorHAnsi" w:hAnsiTheme="minorHAnsi" w:cstheme="minorHAnsi"/>
          <w:spacing w:val="1"/>
          <w:sz w:val="22"/>
          <w:szCs w:val="22"/>
          <w:u w:color="000000"/>
        </w:rPr>
        <w:t>r</w:t>
      </w:r>
      <w:r w:rsidRPr="00E95E59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95E59">
        <w:rPr>
          <w:rFonts w:asciiTheme="minorHAnsi" w:hAnsiTheme="minorHAnsi" w:cstheme="minorHAnsi"/>
          <w:spacing w:val="2"/>
          <w:sz w:val="22"/>
          <w:szCs w:val="22"/>
          <w:u w:color="000000"/>
        </w:rPr>
        <w:t>x</w:t>
      </w:r>
      <w:r w:rsidRPr="00E95E59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>l Hi</w:t>
      </w:r>
      <w:r w:rsidRPr="00E95E59">
        <w:rPr>
          <w:rFonts w:asciiTheme="minorHAnsi" w:hAnsiTheme="minorHAnsi" w:cstheme="minorHAnsi"/>
          <w:spacing w:val="1"/>
          <w:sz w:val="22"/>
          <w:szCs w:val="22"/>
          <w:u w:color="000000"/>
        </w:rPr>
        <w:t>ll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 xml:space="preserve">, </w:t>
      </w:r>
      <w:r w:rsidRPr="00E95E59">
        <w:rPr>
          <w:rFonts w:asciiTheme="minorHAnsi" w:hAnsiTheme="minorHAnsi" w:cstheme="minorHAnsi"/>
          <w:spacing w:val="1"/>
          <w:sz w:val="22"/>
          <w:szCs w:val="22"/>
          <w:u w:color="000000"/>
        </w:rPr>
        <w:t>PA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 xml:space="preserve">                                                                   </w:t>
      </w:r>
      <w:r w:rsidRPr="00E95E59">
        <w:rPr>
          <w:rFonts w:asciiTheme="minorHAnsi" w:hAnsiTheme="minorHAnsi" w:cstheme="minorHAnsi"/>
          <w:spacing w:val="9"/>
          <w:sz w:val="22"/>
          <w:szCs w:val="22"/>
          <w:u w:color="000000"/>
        </w:rPr>
        <w:t xml:space="preserve"> </w:t>
      </w:r>
      <w:r w:rsidR="00E95E59">
        <w:rPr>
          <w:rFonts w:asciiTheme="minorHAnsi" w:hAnsiTheme="minorHAnsi" w:cstheme="minorHAnsi"/>
          <w:spacing w:val="9"/>
          <w:sz w:val="22"/>
          <w:szCs w:val="22"/>
          <w:u w:color="000000"/>
        </w:rPr>
        <w:tab/>
      </w:r>
      <w:r w:rsidR="00E95E59">
        <w:rPr>
          <w:rFonts w:asciiTheme="minorHAnsi" w:hAnsiTheme="minorHAnsi" w:cstheme="minorHAnsi"/>
          <w:spacing w:val="9"/>
          <w:sz w:val="22"/>
          <w:szCs w:val="22"/>
          <w:u w:color="000000"/>
        </w:rPr>
        <w:tab/>
      </w:r>
      <w:r w:rsidRPr="00E95E59">
        <w:rPr>
          <w:rFonts w:asciiTheme="minorHAnsi" w:hAnsiTheme="minorHAnsi" w:cstheme="minorHAnsi"/>
          <w:spacing w:val="1"/>
          <w:sz w:val="22"/>
          <w:szCs w:val="22"/>
          <w:u w:color="000000"/>
        </w:rPr>
        <w:t>S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>um</w:t>
      </w:r>
      <w:r w:rsidRPr="00E95E59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E95E59">
        <w:rPr>
          <w:rFonts w:asciiTheme="minorHAnsi" w:hAnsiTheme="minorHAnsi" w:cstheme="minorHAnsi"/>
          <w:spacing w:val="-1"/>
          <w:sz w:val="22"/>
          <w:szCs w:val="22"/>
          <w:u w:color="000000"/>
        </w:rPr>
        <w:t>e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>r 20</w:t>
      </w:r>
      <w:r w:rsidRPr="00E95E59">
        <w:rPr>
          <w:rFonts w:asciiTheme="minorHAnsi" w:hAnsiTheme="minorHAnsi" w:cstheme="minorHAnsi"/>
          <w:spacing w:val="-1"/>
          <w:sz w:val="22"/>
          <w:szCs w:val="22"/>
          <w:u w:color="000000"/>
        </w:rPr>
        <w:t>0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>4 -</w:t>
      </w:r>
      <w:r w:rsidRPr="00E95E59">
        <w:rPr>
          <w:rFonts w:asciiTheme="minorHAnsi" w:hAnsiTheme="minorHAnsi" w:cstheme="minorHAnsi"/>
          <w:spacing w:val="-1"/>
          <w:sz w:val="22"/>
          <w:szCs w:val="22"/>
          <w:u w:color="000000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  <w:u w:color="000000"/>
        </w:rPr>
        <w:t>2012</w:t>
      </w:r>
    </w:p>
    <w:p w14:paraId="2FD408C3" w14:textId="1939823A" w:rsidR="00FE2B08" w:rsidRPr="00E95E59" w:rsidRDefault="005142CC" w:rsidP="00E95E59">
      <w:pPr>
        <w:spacing w:before="78"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e p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cons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uc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on,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f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s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on, 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ect </w:t>
      </w:r>
      <w:r w:rsidRPr="00E95E5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E95E59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ns</w:t>
      </w:r>
    </w:p>
    <w:p w14:paraId="7460FFC5" w14:textId="77777777" w:rsidR="00FE2B08" w:rsidRPr="00E95E59" w:rsidRDefault="00FE2B08" w:rsidP="00E95E59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7"/>
        <w:gridCol w:w="5757"/>
      </w:tblGrid>
      <w:tr w:rsidR="00E95E59" w:rsidRPr="00E95E59" w14:paraId="059F1E88" w14:textId="77777777">
        <w:trPr>
          <w:trHeight w:hRule="exact" w:val="238"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</w:tcPr>
          <w:p w14:paraId="48412E17" w14:textId="77777777" w:rsidR="00FE2B08" w:rsidRPr="00E95E59" w:rsidRDefault="005142CC" w:rsidP="00E95E59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Produ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 AutoC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awin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757" w:type="dxa"/>
            <w:tcBorders>
              <w:top w:val="nil"/>
              <w:left w:val="nil"/>
              <w:bottom w:val="nil"/>
              <w:right w:val="nil"/>
            </w:tcBorders>
          </w:tcPr>
          <w:p w14:paraId="0791F636" w14:textId="77777777" w:rsidR="00FE2B08" w:rsidRPr="00E95E59" w:rsidRDefault="005142CC" w:rsidP="00E95E59">
            <w:pPr>
              <w:spacing w:line="220" w:lineRule="exact"/>
              <w:ind w:left="58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ed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E95E59" w:rsidRPr="00E95E59" w14:paraId="19DFC691" w14:textId="77777777">
        <w:trPr>
          <w:trHeight w:hRule="exact" w:val="505"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</w:tcPr>
          <w:p w14:paraId="446301A0" w14:textId="77777777" w:rsidR="00FE2B08" w:rsidRPr="00E95E59" w:rsidRDefault="005142CC" w:rsidP="00E95E59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oped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25423623" w14:textId="77777777" w:rsidR="00FE2B08" w:rsidRPr="00E95E59" w:rsidRDefault="005142CC" w:rsidP="00E95E59">
            <w:pPr>
              <w:spacing w:line="240" w:lineRule="exact"/>
              <w:ind w:left="48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757" w:type="dxa"/>
            <w:tcBorders>
              <w:top w:val="nil"/>
              <w:left w:val="nil"/>
              <w:bottom w:val="nil"/>
              <w:right w:val="nil"/>
            </w:tcBorders>
          </w:tcPr>
          <w:p w14:paraId="78239C7A" w14:textId="77777777" w:rsidR="00FE2B08" w:rsidRPr="00E95E59" w:rsidRDefault="005142CC" w:rsidP="00E95E59">
            <w:pPr>
              <w:spacing w:line="240" w:lineRule="exact"/>
              <w:ind w:left="58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 wee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95E5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ob 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ous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s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  <w:p w14:paraId="0936E444" w14:textId="77777777" w:rsidR="00FE2B08" w:rsidRPr="00E95E59" w:rsidRDefault="005142CC" w:rsidP="00E95E59">
            <w:pPr>
              <w:spacing w:line="240" w:lineRule="exact"/>
              <w:ind w:left="94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obs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</w:p>
        </w:tc>
      </w:tr>
      <w:tr w:rsidR="00E95E59" w:rsidRPr="00E95E59" w14:paraId="0E95EB6F" w14:textId="77777777">
        <w:trPr>
          <w:trHeight w:hRule="exact" w:val="236"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</w:tcPr>
          <w:p w14:paraId="38D1758E" w14:textId="77777777" w:rsidR="00FE2B08" w:rsidRPr="00E95E59" w:rsidRDefault="005142CC" w:rsidP="00E95E59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z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ed 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E95E5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boo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757" w:type="dxa"/>
            <w:tcBorders>
              <w:top w:val="nil"/>
              <w:left w:val="nil"/>
              <w:bottom w:val="nil"/>
              <w:right w:val="nil"/>
            </w:tcBorders>
          </w:tcPr>
          <w:p w14:paraId="569789FF" w14:textId="77777777" w:rsidR="00FE2B08" w:rsidRPr="00E95E59" w:rsidRDefault="005142CC" w:rsidP="00E95E59">
            <w:pPr>
              <w:spacing w:line="220" w:lineRule="exact"/>
              <w:ind w:left="58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oped pu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 co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on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ro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j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</w:tbl>
    <w:p w14:paraId="2875B51A" w14:textId="77777777" w:rsidR="00FE2B08" w:rsidRPr="00E95E59" w:rsidRDefault="00FE2B08" w:rsidP="00E95E5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46B16DA1" w14:textId="77777777" w:rsidR="00FE2B08" w:rsidRPr="00E95E59" w:rsidRDefault="005142CC" w:rsidP="00E95E59">
      <w:pPr>
        <w:spacing w:before="29"/>
        <w:ind w:left="4142" w:right="4102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z w:val="22"/>
          <w:szCs w:val="22"/>
        </w:rPr>
        <w:t>Ho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z w:val="22"/>
          <w:szCs w:val="22"/>
        </w:rPr>
        <w:t>o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b/>
          <w:sz w:val="22"/>
          <w:szCs w:val="22"/>
        </w:rPr>
        <w:t>s a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z w:val="22"/>
          <w:szCs w:val="22"/>
        </w:rPr>
        <w:t>d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b/>
          <w:sz w:val="22"/>
          <w:szCs w:val="22"/>
        </w:rPr>
        <w:t>Organ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E95E59">
        <w:rPr>
          <w:rFonts w:asciiTheme="minorHAnsi" w:hAnsiTheme="minorHAnsi" w:cstheme="minorHAnsi"/>
          <w:b/>
          <w:sz w:val="22"/>
          <w:szCs w:val="22"/>
        </w:rPr>
        <w:t>a</w:t>
      </w:r>
      <w:r w:rsidRPr="00E95E5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95E59">
        <w:rPr>
          <w:rFonts w:asciiTheme="minorHAnsi" w:hAnsiTheme="minorHAnsi" w:cstheme="minorHAnsi"/>
          <w:b/>
          <w:sz w:val="22"/>
          <w:szCs w:val="22"/>
        </w:rPr>
        <w:t>o</w:t>
      </w:r>
      <w:r w:rsidRPr="00E95E5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95E59">
        <w:rPr>
          <w:rFonts w:asciiTheme="minorHAnsi" w:hAnsiTheme="minorHAnsi" w:cstheme="minorHAnsi"/>
          <w:b/>
          <w:sz w:val="22"/>
          <w:szCs w:val="22"/>
        </w:rPr>
        <w:t>s</w:t>
      </w:r>
    </w:p>
    <w:p w14:paraId="1FC78265" w14:textId="77777777" w:rsidR="00FE2B08" w:rsidRPr="00E95E59" w:rsidRDefault="00FE2B08" w:rsidP="00E95E5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3E22C6A" w14:textId="77777777" w:rsidR="00FE2B08" w:rsidRPr="00E95E59" w:rsidRDefault="005142CC" w:rsidP="00E95E59">
      <w:pPr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95E59">
        <w:rPr>
          <w:rFonts w:asciiTheme="minorHAnsi" w:hAnsiTheme="minorHAnsi" w:cstheme="minorHAnsi"/>
          <w:sz w:val="22"/>
          <w:szCs w:val="22"/>
        </w:rPr>
        <w:t>oy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Scou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of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95E59">
        <w:rPr>
          <w:rFonts w:asciiTheme="minorHAnsi" w:hAnsiTheme="minorHAnsi" w:cstheme="minorHAnsi"/>
          <w:sz w:val="22"/>
          <w:szCs w:val="22"/>
        </w:rPr>
        <w:t>ca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95E59">
        <w:rPr>
          <w:rFonts w:asciiTheme="minorHAnsi" w:hAnsiTheme="minorHAnsi" w:cstheme="minorHAnsi"/>
          <w:sz w:val="22"/>
          <w:szCs w:val="22"/>
        </w:rPr>
        <w:t>2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95E59">
        <w:rPr>
          <w:rFonts w:asciiTheme="minorHAnsi" w:hAnsiTheme="minorHAnsi" w:cstheme="minorHAnsi"/>
          <w:sz w:val="22"/>
          <w:szCs w:val="22"/>
        </w:rPr>
        <w:t>0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95E59">
        <w:rPr>
          <w:rFonts w:asciiTheme="minorHAnsi" w:hAnsiTheme="minorHAnsi" w:cstheme="minorHAnsi"/>
          <w:sz w:val="22"/>
          <w:szCs w:val="22"/>
        </w:rPr>
        <w:t>2005)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Ea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e Sco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95E59">
        <w:rPr>
          <w:rFonts w:asciiTheme="minorHAnsi" w:hAnsiTheme="minorHAnsi" w:cstheme="minorHAnsi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d</w:t>
      </w:r>
      <w:r w:rsidRPr="00E95E5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95E59">
        <w:rPr>
          <w:rFonts w:asciiTheme="minorHAnsi" w:hAnsiTheme="minorHAnsi" w:cstheme="minorHAnsi"/>
          <w:sz w:val="22"/>
          <w:szCs w:val="22"/>
        </w:rPr>
        <w:t>ne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2005</w:t>
      </w:r>
    </w:p>
    <w:p w14:paraId="56CEC289" w14:textId="77777777" w:rsidR="00FE2B08" w:rsidRPr="00E95E59" w:rsidRDefault="005142CC" w:rsidP="00E95E59">
      <w:pPr>
        <w:spacing w:before="6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10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95E59">
        <w:rPr>
          <w:rFonts w:asciiTheme="minorHAnsi" w:hAnsiTheme="minorHAnsi" w:cstheme="minorHAnsi"/>
          <w:sz w:val="22"/>
          <w:szCs w:val="22"/>
        </w:rPr>
        <w:t>our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 xml:space="preserve">ed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ons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Sa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 xml:space="preserve">and 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95E59">
        <w:rPr>
          <w:rFonts w:asciiTheme="minorHAnsi" w:hAnsiTheme="minorHAnsi" w:cstheme="minorHAnsi"/>
          <w:sz w:val="22"/>
          <w:szCs w:val="22"/>
        </w:rPr>
        <w:t>ea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z w:val="22"/>
          <w:szCs w:val="22"/>
        </w:rPr>
        <w:t>h</w:t>
      </w:r>
      <w:r w:rsidRPr="00E95E5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E95E5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eb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y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2</w:t>
      </w:r>
      <w:r w:rsidRPr="00E95E59">
        <w:rPr>
          <w:rFonts w:asciiTheme="minorHAnsi" w:hAnsiTheme="minorHAnsi" w:cstheme="minorHAnsi"/>
          <w:sz w:val="22"/>
          <w:szCs w:val="22"/>
        </w:rPr>
        <w:t>012</w:t>
      </w:r>
    </w:p>
    <w:p w14:paraId="5509EE6A" w14:textId="77777777" w:rsidR="00FE2B08" w:rsidRPr="00E95E59" w:rsidRDefault="005142CC" w:rsidP="00E95E59">
      <w:pPr>
        <w:spacing w:before="8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95E59">
        <w:rPr>
          <w:rFonts w:asciiTheme="minorHAnsi" w:hAnsiTheme="minorHAnsi" w:cstheme="minorHAnsi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z w:val="22"/>
          <w:szCs w:val="22"/>
        </w:rPr>
        <w:t>on Mo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M)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pe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z w:val="22"/>
          <w:szCs w:val="22"/>
        </w:rPr>
        <w:t>am</w:t>
      </w:r>
      <w:r w:rsidRPr="00E95E5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E95E5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Sp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2013</w:t>
      </w:r>
    </w:p>
    <w:p w14:paraId="790C40E1" w14:textId="77777777" w:rsidR="00FE2B08" w:rsidRPr="00E95E59" w:rsidRDefault="005142CC" w:rsidP="00E95E59">
      <w:pPr>
        <w:spacing w:before="6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95E59">
        <w:rPr>
          <w:rFonts w:asciiTheme="minorHAnsi" w:hAnsiTheme="minorHAnsi" w:cstheme="minorHAnsi"/>
          <w:sz w:val="22"/>
          <w:szCs w:val="22"/>
        </w:rPr>
        <w:t>al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n of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e Bui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de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de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al</w:t>
      </w:r>
      <w:r w:rsidRPr="00E95E5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ns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uc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 xml:space="preserve">on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o</w:t>
      </w:r>
      <w:r w:rsidRPr="00E95E59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95E59">
        <w:rPr>
          <w:rFonts w:asciiTheme="minorHAnsi" w:hAnsiTheme="minorHAnsi" w:cstheme="minorHAnsi"/>
          <w:sz w:val="22"/>
          <w:szCs w:val="22"/>
        </w:rPr>
        <w:t>pe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E95E59">
        <w:rPr>
          <w:rFonts w:asciiTheme="minorHAnsi" w:hAnsiTheme="minorHAnsi" w:cstheme="minorHAnsi"/>
          <w:sz w:val="22"/>
          <w:szCs w:val="22"/>
        </w:rPr>
        <w:t xml:space="preserve">m                               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E95E59">
        <w:rPr>
          <w:rFonts w:asciiTheme="minorHAnsi" w:hAnsiTheme="minorHAnsi" w:cstheme="minorHAnsi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95E59">
        <w:rPr>
          <w:rFonts w:asciiTheme="minorHAnsi" w:hAnsiTheme="minorHAnsi" w:cstheme="minorHAnsi"/>
          <w:sz w:val="22"/>
          <w:szCs w:val="22"/>
        </w:rPr>
        <w:t>011</w:t>
      </w:r>
    </w:p>
    <w:p w14:paraId="6621F8EA" w14:textId="77777777" w:rsidR="00FE2B08" w:rsidRPr="00E95E59" w:rsidRDefault="005142CC" w:rsidP="00E95E59">
      <w:pPr>
        <w:spacing w:before="6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Stud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95E59">
        <w:rPr>
          <w:rFonts w:asciiTheme="minorHAnsi" w:hAnsiTheme="minorHAnsi" w:cstheme="minorHAnsi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sh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p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95E59">
        <w:rPr>
          <w:rFonts w:asciiTheme="minorHAnsi" w:hAnsiTheme="minorHAnsi" w:cstheme="minorHAnsi"/>
          <w:sz w:val="22"/>
          <w:szCs w:val="22"/>
        </w:rPr>
        <w:t>r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h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95E59">
        <w:rPr>
          <w:rFonts w:asciiTheme="minorHAnsi" w:hAnsiTheme="minorHAnsi" w:cstheme="minorHAnsi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ons</w:t>
      </w:r>
      <w:r w:rsidRPr="00E95E5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95E59">
        <w:rPr>
          <w:rFonts w:asciiTheme="minorHAnsi" w:hAnsiTheme="minorHAnsi" w:cstheme="minorHAnsi"/>
          <w:sz w:val="22"/>
          <w:szCs w:val="22"/>
        </w:rPr>
        <w:t>u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95E59">
        <w:rPr>
          <w:rFonts w:asciiTheme="minorHAnsi" w:hAnsiTheme="minorHAnsi" w:cstheme="minorHAnsi"/>
          <w:sz w:val="22"/>
          <w:szCs w:val="22"/>
        </w:rPr>
        <w:t>on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z w:val="22"/>
          <w:szCs w:val="22"/>
        </w:rPr>
        <w:t>Exc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95E59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95E59">
        <w:rPr>
          <w:rFonts w:asciiTheme="minorHAnsi" w:hAnsiTheme="minorHAnsi" w:cstheme="minorHAnsi"/>
          <w:sz w:val="22"/>
          <w:szCs w:val="22"/>
        </w:rPr>
        <w:t>en</w:t>
      </w:r>
      <w:r w:rsidRPr="00E95E5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95E59">
        <w:rPr>
          <w:rFonts w:asciiTheme="minorHAnsi" w:hAnsiTheme="minorHAnsi" w:cstheme="minorHAnsi"/>
          <w:sz w:val="22"/>
          <w:szCs w:val="22"/>
        </w:rPr>
        <w:t>e</w:t>
      </w:r>
    </w:p>
    <w:p w14:paraId="4057088B" w14:textId="77777777" w:rsidR="00FE2B08" w:rsidRPr="00E95E59" w:rsidRDefault="005142CC" w:rsidP="00E95E59">
      <w:pPr>
        <w:spacing w:before="8" w:line="24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sz w:val="22"/>
          <w:szCs w:val="22"/>
        </w:rPr>
        <w:pict w14:anchorId="7ED05719">
          <v:group id="_x0000_s1029" style="position:absolute;left:0;text-align:left;margin-left:34.25pt;margin-top:21.3pt;width:543.6pt;height:1.55pt;z-index:-251654656;mso-position-horizontal-relative:page" coordorigin="685,426" coordsize="10872,31">
            <v:shape id="_x0000_s1031" style="position:absolute;left:691;top:432;width:10860;height:0" coordorigin="691,432" coordsize="10860,0" path="m691,432r10860,e" filled="f" strokeweight=".20464mm">
              <v:path arrowok="t"/>
            </v:shape>
            <v:shape id="_x0000_s1030" style="position:absolute;left:691;top:451;width:10860;height:0" coordorigin="691,451" coordsize="10860,0" path="m691,451r10860,e" filled="f" strokeweight=".58pt">
              <v:path arrowok="t"/>
            </v:shape>
            <w10:wrap anchorx="page"/>
          </v:group>
        </w:pict>
      </w:r>
      <w:r w:rsidRPr="00E95E59">
        <w:rPr>
          <w:rFonts w:asciiTheme="minorHAnsi" w:hAnsiTheme="minorHAnsi" w:cstheme="minorHAnsi"/>
          <w:sz w:val="22"/>
          <w:szCs w:val="22"/>
        </w:rPr>
        <w:pict w14:anchorId="19AA4FF2">
          <v:group id="_x0000_s1026" style="position:absolute;left:0;text-align:left;margin-left:34.25pt;margin-top:38.7pt;width:543.6pt;height:1.55pt;z-index:-251653632;mso-position-horizontal-relative:page" coordorigin="685,774" coordsize="10872,31">
            <v:shape id="_x0000_s1028" style="position:absolute;left:691;top:799;width:10860;height:0" coordorigin="691,799" coordsize="10860,0" path="m691,799r10860,e" filled="f" strokeweight=".58pt">
              <v:path arrowok="t"/>
            </v:shape>
            <v:shape id="_x0000_s1027" style="position:absolute;left:691;top:780;width:10860;height:0" coordorigin="691,780" coordsize="10860,0" path="m691,780r10860,e" filled="f" strokeweight=".58pt">
              <v:path arrowok="t"/>
            </v:shape>
            <w10:wrap anchorx="page"/>
          </v:group>
        </w:pic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 xml:space="preserve">     </w:t>
      </w:r>
      <w:r w:rsidRPr="00E95E59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s Gr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en Bu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E95E5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95E5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ounc</w:t>
      </w:r>
      <w:r w:rsidRPr="00E95E5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95E59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65EF86AC" w14:textId="77777777" w:rsidR="00FE2B08" w:rsidRPr="00E95E59" w:rsidRDefault="00FE2B08" w:rsidP="00E95E59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10E6DF2" w14:textId="77777777" w:rsidR="00FE2B08" w:rsidRPr="00E95E59" w:rsidRDefault="005142CC" w:rsidP="00E95E59">
      <w:pPr>
        <w:spacing w:before="29"/>
        <w:ind w:left="5162" w:right="5143"/>
        <w:jc w:val="center"/>
        <w:rPr>
          <w:rFonts w:asciiTheme="minorHAnsi" w:hAnsiTheme="minorHAnsi" w:cstheme="minorHAnsi"/>
          <w:sz w:val="22"/>
          <w:szCs w:val="22"/>
        </w:rPr>
      </w:pPr>
      <w:r w:rsidRPr="00E95E59">
        <w:rPr>
          <w:rFonts w:asciiTheme="minorHAnsi" w:hAnsiTheme="minorHAnsi" w:cstheme="minorHAnsi"/>
          <w:b/>
          <w:spacing w:val="20"/>
          <w:sz w:val="22"/>
          <w:szCs w:val="22"/>
        </w:rPr>
        <w:t>Sk</w:t>
      </w:r>
      <w:r w:rsidRPr="00E95E59">
        <w:rPr>
          <w:rFonts w:asciiTheme="minorHAnsi" w:hAnsiTheme="minorHAnsi" w:cstheme="minorHAnsi"/>
          <w:b/>
          <w:spacing w:val="19"/>
          <w:sz w:val="22"/>
          <w:szCs w:val="22"/>
        </w:rPr>
        <w:t>ill</w:t>
      </w:r>
      <w:r w:rsidRPr="00E95E59">
        <w:rPr>
          <w:rFonts w:asciiTheme="minorHAnsi" w:hAnsiTheme="minorHAnsi" w:cstheme="minorHAnsi"/>
          <w:b/>
          <w:sz w:val="22"/>
          <w:szCs w:val="22"/>
        </w:rPr>
        <w:t>s</w:t>
      </w:r>
    </w:p>
    <w:p w14:paraId="119CA140" w14:textId="77777777" w:rsidR="00FE2B08" w:rsidRPr="00E95E59" w:rsidRDefault="00FE2B08" w:rsidP="00E95E59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1"/>
        <w:gridCol w:w="4796"/>
        <w:gridCol w:w="3050"/>
      </w:tblGrid>
      <w:tr w:rsidR="00E95E59" w:rsidRPr="00E95E59" w14:paraId="711BB65C" w14:textId="77777777">
        <w:trPr>
          <w:trHeight w:hRule="exact" w:val="215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40E2E0E7" w14:textId="77777777" w:rsidR="00FE2B08" w:rsidRPr="00E95E59" w:rsidRDefault="005142CC" w:rsidP="00E95E59">
            <w:pPr>
              <w:spacing w:line="20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5ADAD0CA" w14:textId="77777777" w:rsidR="00FE2B08" w:rsidRPr="00E95E59" w:rsidRDefault="005142CC" w:rsidP="00E95E59">
            <w:pPr>
              <w:spacing w:line="200" w:lineRule="exact"/>
              <w:ind w:left="506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od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esk</w:t>
            </w:r>
            <w:r w:rsidRPr="00E95E5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E95E5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it,</w:t>
            </w:r>
            <w:r w:rsidRPr="00E95E5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is</w:t>
            </w:r>
            <w:r w:rsidRPr="00E95E5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14:paraId="1788AB2E" w14:textId="77777777" w:rsidR="00FE2B08" w:rsidRPr="00E95E59" w:rsidRDefault="005142CC" w:rsidP="00E95E59">
            <w:pPr>
              <w:spacing w:line="200" w:lineRule="exact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tal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Station</w:t>
            </w:r>
          </w:p>
        </w:tc>
      </w:tr>
      <w:tr w:rsidR="00E95E59" w:rsidRPr="00E95E59" w14:paraId="420655DE" w14:textId="77777777">
        <w:trPr>
          <w:trHeight w:hRule="exact" w:val="22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4F2FDF88" w14:textId="77777777" w:rsidR="00FE2B08" w:rsidRPr="00E95E59" w:rsidRDefault="005142CC" w:rsidP="00E95E59">
            <w:pPr>
              <w:spacing w:line="20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Mic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ice</w:t>
            </w: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7A9F44D6" w14:textId="77777777" w:rsidR="00FE2B08" w:rsidRPr="00E95E59" w:rsidRDefault="005142CC" w:rsidP="00E95E59">
            <w:pPr>
              <w:spacing w:line="200" w:lineRule="exact"/>
              <w:ind w:left="506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position w:val="9"/>
                <w:sz w:val="22"/>
                <w:szCs w:val="22"/>
              </w:rPr>
              <w:t>2</w:t>
            </w:r>
            <w:r w:rsidRPr="00E95E59">
              <w:rPr>
                <w:rFonts w:asciiTheme="minorHAnsi" w:hAnsiTheme="minorHAnsi" w:cstheme="minorHAnsi"/>
                <w:spacing w:val="14"/>
                <w:position w:val="9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cti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14:paraId="4B20BD2D" w14:textId="77777777" w:rsidR="00FE2B08" w:rsidRPr="00E95E59" w:rsidRDefault="005142CC" w:rsidP="00E95E59">
            <w:pPr>
              <w:spacing w:line="200" w:lineRule="exact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oo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E95E5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k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et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-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up</w:t>
            </w:r>
          </w:p>
        </w:tc>
      </w:tr>
      <w:tr w:rsidR="00E95E59" w:rsidRPr="00E95E59" w14:paraId="6F1208BA" w14:textId="77777777">
        <w:trPr>
          <w:trHeight w:hRule="exact" w:val="214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14:paraId="0818FC6B" w14:textId="77777777" w:rsidR="00FE2B08" w:rsidRPr="00E95E59" w:rsidRDefault="005142CC" w:rsidP="00E95E59">
            <w:pPr>
              <w:spacing w:line="20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</w:p>
        </w:tc>
        <w:tc>
          <w:tcPr>
            <w:tcW w:w="4796" w:type="dxa"/>
            <w:tcBorders>
              <w:top w:val="nil"/>
              <w:left w:val="nil"/>
              <w:bottom w:val="nil"/>
              <w:right w:val="nil"/>
            </w:tcBorders>
          </w:tcPr>
          <w:p w14:paraId="41985562" w14:textId="77777777" w:rsidR="00FE2B08" w:rsidRPr="00E95E59" w:rsidRDefault="005142CC" w:rsidP="00E95E59">
            <w:pPr>
              <w:spacing w:line="200" w:lineRule="exact"/>
              <w:ind w:left="506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w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95E5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</w:tcPr>
          <w:p w14:paraId="0C107981" w14:textId="77777777" w:rsidR="00FE2B08" w:rsidRPr="00E95E59" w:rsidRDefault="005142CC" w:rsidP="00E95E59">
            <w:pPr>
              <w:spacing w:line="200" w:lineRule="exact"/>
              <w:ind w:left="367"/>
              <w:rPr>
                <w:rFonts w:asciiTheme="minorHAnsi" w:hAnsiTheme="minorHAnsi" w:cstheme="minorHAnsi"/>
                <w:sz w:val="22"/>
                <w:szCs w:val="22"/>
              </w:rPr>
            </w:pP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E95E59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dob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95E5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E95E5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trat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95E5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E95E5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95E5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95E5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</w:tbl>
    <w:p w14:paraId="21E5B09F" w14:textId="77777777" w:rsidR="005142CC" w:rsidRPr="00E95E59" w:rsidRDefault="005142CC" w:rsidP="00E95E59">
      <w:pPr>
        <w:rPr>
          <w:rFonts w:asciiTheme="minorHAnsi" w:hAnsiTheme="minorHAnsi" w:cstheme="minorHAnsi"/>
          <w:sz w:val="22"/>
          <w:szCs w:val="22"/>
        </w:rPr>
      </w:pPr>
    </w:p>
    <w:sectPr w:rsidR="005142CC" w:rsidRPr="00E95E59">
      <w:type w:val="continuous"/>
      <w:pgSz w:w="12240" w:h="15840"/>
      <w:pgMar w:top="680" w:right="62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21FAD"/>
    <w:multiLevelType w:val="multilevel"/>
    <w:tmpl w:val="C0DAE8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B08"/>
    <w:rsid w:val="005142CC"/>
    <w:rsid w:val="00E95E59"/>
    <w:rsid w:val="00FE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8C22027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95E5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E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l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2021-06-07T13:14:00Z</dcterms:created>
  <dcterms:modified xsi:type="dcterms:W3CDTF">2021-06-07T13:18:00Z</dcterms:modified>
</cp:coreProperties>
</file>